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5B54D3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217A74" w:rsidRDefault="006975BB" w:rsidP="005B54D3">
      <w:pPr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11 września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019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1237BF3F" w:rsidR="00D85976" w:rsidRPr="00217A74" w:rsidRDefault="009259D9" w:rsidP="005B54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n</w:t>
      </w:r>
      <w:r w:rsidR="006975BB" w:rsidRPr="00217A74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714DEE90" w14:textId="024DC5DF" w:rsidR="00B91639" w:rsidRPr="00B91639" w:rsidRDefault="000860A3" w:rsidP="00B91639">
      <w:pPr>
        <w:spacing w:before="120" w:after="120"/>
        <w:jc w:val="center"/>
        <w:rPr>
          <w:rFonts w:ascii="Calibri" w:hAnsi="Calibri"/>
          <w:b/>
          <w:bCs/>
          <w:iCs/>
          <w:spacing w:val="-4"/>
          <w:sz w:val="32"/>
          <w:szCs w:val="32"/>
        </w:rPr>
      </w:pPr>
      <w:bookmarkStart w:id="0" w:name="_Hlk157082471"/>
      <w:bookmarkStart w:id="1" w:name="_Hlk129587002"/>
      <w:bookmarkStart w:id="2" w:name="_Hlk112055198"/>
      <w:bookmarkStart w:id="3" w:name="_Hlk112055199"/>
      <w:r w:rsidRPr="00B91639">
        <w:rPr>
          <w:rFonts w:ascii="Calibri" w:hAnsi="Calibri"/>
          <w:b/>
          <w:bCs/>
          <w:iCs/>
          <w:spacing w:val="-4"/>
          <w:sz w:val="32"/>
          <w:szCs w:val="32"/>
        </w:rPr>
        <w:t>„</w:t>
      </w:r>
      <w:bookmarkEnd w:id="0"/>
      <w:bookmarkEnd w:id="1"/>
      <w:bookmarkEnd w:id="2"/>
      <w:bookmarkEnd w:id="3"/>
      <w:r w:rsidR="00B91639" w:rsidRPr="00B91639">
        <w:rPr>
          <w:rFonts w:ascii="Calibri" w:hAnsi="Calibri"/>
          <w:b/>
          <w:bCs/>
          <w:iCs/>
          <w:spacing w:val="-4"/>
          <w:sz w:val="32"/>
          <w:szCs w:val="32"/>
        </w:rPr>
        <w:t>Utrzymanie systemu P&amp;R w Bydgoszczy”</w:t>
      </w:r>
    </w:p>
    <w:p w14:paraId="236C8BEF" w14:textId="7D69EF4A" w:rsidR="00AC7FAF" w:rsidRDefault="006975BB" w:rsidP="00807EC6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  <w:t>z którego wynika, które roboty budowlane, dostawy lub usługi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DB6817" w14:textId="77777777" w:rsidR="00B91639" w:rsidRPr="00217A74" w:rsidRDefault="00B91639" w:rsidP="00807EC6">
      <w:pPr>
        <w:spacing w:before="24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4DC0B7F2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217A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>, dostawy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 w:rsidR="00217A74">
        <w:rPr>
          <w:rFonts w:asciiTheme="minorHAnsi" w:hAnsiTheme="minorHAnsi" w:cstheme="minorHAnsi"/>
          <w:sz w:val="22"/>
          <w:szCs w:val="22"/>
        </w:rPr>
        <w:t>*</w:t>
      </w:r>
      <w:r w:rsidR="00B14423">
        <w:rPr>
          <w:rFonts w:asciiTheme="minorHAnsi" w:hAnsiTheme="minorHAnsi" w:cstheme="minorHAnsi"/>
          <w:sz w:val="22"/>
          <w:szCs w:val="22"/>
        </w:rPr>
        <w:t xml:space="preserve"> (*niepotrzebne skreślić)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029843FB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658D01D7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Pr="00217A74">
        <w:rPr>
          <w:rFonts w:asciiTheme="minorHAnsi" w:hAnsiTheme="minorHAnsi" w:cstheme="minorHAnsi"/>
          <w:sz w:val="22"/>
          <w:szCs w:val="22"/>
        </w:rPr>
        <w:t>roboty budowlane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>, dostawy</w:t>
      </w:r>
      <w:r>
        <w:rPr>
          <w:rFonts w:asciiTheme="minorHAnsi" w:hAnsiTheme="minorHAnsi" w:cstheme="minorHAnsi"/>
          <w:sz w:val="22"/>
          <w:szCs w:val="22"/>
        </w:rPr>
        <w:t>*</w:t>
      </w:r>
      <w:r w:rsidRPr="00217A74">
        <w:rPr>
          <w:rFonts w:asciiTheme="minorHAnsi" w:hAnsiTheme="minorHAnsi" w:cstheme="minorHAnsi"/>
          <w:sz w:val="22"/>
          <w:szCs w:val="22"/>
        </w:rPr>
        <w:t xml:space="preserve"> lub usługi</w:t>
      </w:r>
      <w:r>
        <w:rPr>
          <w:rFonts w:asciiTheme="minorHAnsi" w:hAnsiTheme="minorHAnsi" w:cstheme="minorHAnsi"/>
          <w:sz w:val="22"/>
          <w:szCs w:val="22"/>
        </w:rPr>
        <w:t>* (*niepotrzebne skreślić):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57BA2BBB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C2C8764" w14:textId="7352D4BA" w:rsidR="007E6B75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B7D5C3" w14:textId="77777777" w:rsidR="007E6B75" w:rsidRPr="00661C21" w:rsidRDefault="007E6B75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CA089C" w14:textId="7B753CC3" w:rsidR="006975BB" w:rsidRPr="00B71F0C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70CB54C4" w:rsidR="00095C4E" w:rsidRPr="007E6B75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7E6B75">
        <w:rPr>
          <w:i/>
        </w:rPr>
        <w:t>Oświadczenie</w:t>
      </w:r>
      <w:r w:rsidR="00095C4E" w:rsidRPr="007E6B75">
        <w:rPr>
          <w:i/>
        </w:rPr>
        <w:t xml:space="preserve"> należy złożyć</w:t>
      </w:r>
      <w:r w:rsidR="00997875" w:rsidRPr="007E6B75">
        <w:rPr>
          <w:i/>
        </w:rPr>
        <w:t xml:space="preserve"> razem z ofertą</w:t>
      </w:r>
    </w:p>
    <w:p w14:paraId="41B29EA6" w14:textId="653198D2" w:rsidR="0064369E" w:rsidRPr="009C2623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</w:t>
      </w:r>
      <w:r w:rsidRPr="009C2623">
        <w:rPr>
          <w:i/>
        </w:rPr>
        <w:t>.</w:t>
      </w:r>
    </w:p>
    <w:sectPr w:rsidR="0064369E" w:rsidRPr="009C2623" w:rsidSect="00F252AC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9C590" w14:textId="77777777" w:rsidR="004A1A2A" w:rsidRDefault="004A1A2A">
      <w:r>
        <w:separator/>
      </w:r>
    </w:p>
  </w:endnote>
  <w:endnote w:type="continuationSeparator" w:id="0">
    <w:p w14:paraId="77225203" w14:textId="77777777" w:rsidR="004A1A2A" w:rsidRDefault="004A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FAB25" w14:textId="77777777" w:rsidR="004A1A2A" w:rsidRDefault="004A1A2A">
      <w:r>
        <w:separator/>
      </w:r>
    </w:p>
  </w:footnote>
  <w:footnote w:type="continuationSeparator" w:id="0">
    <w:p w14:paraId="3FCB7C61" w14:textId="77777777" w:rsidR="004A1A2A" w:rsidRDefault="004A1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49757" w14:textId="6018714D" w:rsidR="00B06D44" w:rsidRDefault="008D57BF" w:rsidP="00B06D44">
    <w:pPr>
      <w:spacing w:line="264" w:lineRule="auto"/>
      <w:ind w:right="6"/>
      <w:contextualSpacing/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4" w:name="_Hlk157410558"/>
    <w:r w:rsidR="00B06D44" w:rsidRPr="00B06D44">
      <w:rPr>
        <w:rFonts w:ascii="Calibri" w:hAnsi="Calibri"/>
        <w:b/>
        <w:bCs/>
        <w:sz w:val="24"/>
        <w:szCs w:val="24"/>
      </w:rPr>
      <w:t>N</w:t>
    </w:r>
    <w:r w:rsidR="000860A3">
      <w:rPr>
        <w:rFonts w:ascii="Calibri" w:hAnsi="Calibri"/>
        <w:b/>
        <w:bCs/>
        <w:sz w:val="24"/>
        <w:szCs w:val="24"/>
      </w:rPr>
      <w:t>Z</w:t>
    </w:r>
    <w:r w:rsidR="00B06D44" w:rsidRPr="00B06D44">
      <w:rPr>
        <w:rFonts w:ascii="Calibri" w:hAnsi="Calibri"/>
        <w:b/>
        <w:bCs/>
        <w:sz w:val="24"/>
        <w:szCs w:val="24"/>
      </w:rPr>
      <w:t>.2531.</w:t>
    </w:r>
    <w:r w:rsidR="00B91639">
      <w:rPr>
        <w:rFonts w:ascii="Calibri" w:hAnsi="Calibri"/>
        <w:b/>
        <w:bCs/>
        <w:sz w:val="24"/>
        <w:szCs w:val="24"/>
      </w:rPr>
      <w:t>42</w:t>
    </w:r>
    <w:r w:rsidR="00B06D44" w:rsidRPr="00B06D44">
      <w:rPr>
        <w:rFonts w:ascii="Calibri" w:hAnsi="Calibri"/>
        <w:b/>
        <w:bCs/>
        <w:sz w:val="24"/>
        <w:szCs w:val="24"/>
      </w:rPr>
      <w:t>.2024</w:t>
    </w:r>
    <w:bookmarkEnd w:id="4"/>
    <w:r w:rsidR="00B06D44" w:rsidRPr="00B06D44">
      <w:rPr>
        <w:rFonts w:ascii="Calibri" w:hAnsi="Calibri"/>
      </w:rPr>
      <w:tab/>
    </w:r>
    <w:r w:rsidR="00B06D44">
      <w:rPr>
        <w:rFonts w:ascii="Calibri" w:hAnsi="Calibri"/>
      </w:rPr>
      <w:t xml:space="preserve">        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</w:p>
  <w:p w14:paraId="6CDD94F2" w14:textId="56F6585E" w:rsidR="006F5D8C" w:rsidRPr="00C90E79" w:rsidRDefault="004C6762" w:rsidP="00B06D4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jc w:val="right"/>
      <w:rPr>
        <w:rFonts w:ascii="Calibri" w:hAnsi="Calibri"/>
        <w:i/>
        <w:sz w:val="18"/>
      </w:rPr>
    </w:pPr>
    <w:r w:rsidRPr="004C6762">
      <w:rPr>
        <w:rFonts w:ascii="Calibri" w:hAnsi="Calibri"/>
        <w:i/>
        <w:sz w:val="18"/>
      </w:rPr>
      <w:t xml:space="preserve">załącznik Nr </w:t>
    </w:r>
    <w:r w:rsidR="000860A3">
      <w:rPr>
        <w:rFonts w:ascii="Calibri" w:hAnsi="Calibri"/>
        <w:i/>
        <w:sz w:val="18"/>
      </w:rPr>
      <w:t>3</w:t>
    </w:r>
    <w:r w:rsidR="00B91639">
      <w:rPr>
        <w:rFonts w:ascii="Calibri" w:hAnsi="Calibri"/>
        <w:i/>
        <w:sz w:val="18"/>
      </w:rPr>
      <w:t xml:space="preserve"> </w:t>
    </w:r>
    <w:r w:rsidRPr="004C6762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60A3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1F20"/>
    <w:rsid w:val="000F2254"/>
    <w:rsid w:val="000F5667"/>
    <w:rsid w:val="000F59A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17C2"/>
    <w:rsid w:val="001851EC"/>
    <w:rsid w:val="00186AAD"/>
    <w:rsid w:val="00187173"/>
    <w:rsid w:val="0019156A"/>
    <w:rsid w:val="0019472C"/>
    <w:rsid w:val="0019756E"/>
    <w:rsid w:val="001A1A62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A74"/>
    <w:rsid w:val="0022700A"/>
    <w:rsid w:val="00227A74"/>
    <w:rsid w:val="00231556"/>
    <w:rsid w:val="00241B66"/>
    <w:rsid w:val="00242F30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301A2B"/>
    <w:rsid w:val="0030445D"/>
    <w:rsid w:val="00313562"/>
    <w:rsid w:val="0031496E"/>
    <w:rsid w:val="00317F78"/>
    <w:rsid w:val="00320E9D"/>
    <w:rsid w:val="00320F63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25D3"/>
    <w:rsid w:val="003F6B45"/>
    <w:rsid w:val="003F6F72"/>
    <w:rsid w:val="0040661C"/>
    <w:rsid w:val="0040699D"/>
    <w:rsid w:val="004078F8"/>
    <w:rsid w:val="00414281"/>
    <w:rsid w:val="0042056E"/>
    <w:rsid w:val="00425588"/>
    <w:rsid w:val="0042742F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475"/>
    <w:rsid w:val="004A089C"/>
    <w:rsid w:val="004A1A2A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3C62"/>
    <w:rsid w:val="005366C9"/>
    <w:rsid w:val="00540A66"/>
    <w:rsid w:val="005425F0"/>
    <w:rsid w:val="005465A0"/>
    <w:rsid w:val="00563F2E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B54D3"/>
    <w:rsid w:val="005C26C9"/>
    <w:rsid w:val="005C66AE"/>
    <w:rsid w:val="005D63B8"/>
    <w:rsid w:val="005D7157"/>
    <w:rsid w:val="005E2294"/>
    <w:rsid w:val="005E4596"/>
    <w:rsid w:val="005E5FA2"/>
    <w:rsid w:val="005E72A8"/>
    <w:rsid w:val="005F2B02"/>
    <w:rsid w:val="005F4C1D"/>
    <w:rsid w:val="005F5B09"/>
    <w:rsid w:val="005F5CCD"/>
    <w:rsid w:val="005F61C8"/>
    <w:rsid w:val="005F7065"/>
    <w:rsid w:val="0060067C"/>
    <w:rsid w:val="006071BF"/>
    <w:rsid w:val="006134C4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22F"/>
    <w:rsid w:val="00692D41"/>
    <w:rsid w:val="006955C9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F49DB"/>
    <w:rsid w:val="006F5D8C"/>
    <w:rsid w:val="006F758A"/>
    <w:rsid w:val="0070064D"/>
    <w:rsid w:val="00704835"/>
    <w:rsid w:val="00706469"/>
    <w:rsid w:val="0071193B"/>
    <w:rsid w:val="00713086"/>
    <w:rsid w:val="0071390A"/>
    <w:rsid w:val="00713AB2"/>
    <w:rsid w:val="0071430C"/>
    <w:rsid w:val="00717737"/>
    <w:rsid w:val="00720CDB"/>
    <w:rsid w:val="00721B99"/>
    <w:rsid w:val="007244AF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0C26"/>
    <w:rsid w:val="007D41DF"/>
    <w:rsid w:val="007D4489"/>
    <w:rsid w:val="007E14B3"/>
    <w:rsid w:val="007E2426"/>
    <w:rsid w:val="007E433C"/>
    <w:rsid w:val="007E525F"/>
    <w:rsid w:val="007E6B75"/>
    <w:rsid w:val="007F0764"/>
    <w:rsid w:val="007F0C36"/>
    <w:rsid w:val="007F374E"/>
    <w:rsid w:val="007F7718"/>
    <w:rsid w:val="0080050A"/>
    <w:rsid w:val="00801745"/>
    <w:rsid w:val="00805618"/>
    <w:rsid w:val="00806CDE"/>
    <w:rsid w:val="00806D0C"/>
    <w:rsid w:val="00807EC6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8BB"/>
    <w:rsid w:val="00844707"/>
    <w:rsid w:val="008452FC"/>
    <w:rsid w:val="00846A74"/>
    <w:rsid w:val="00847943"/>
    <w:rsid w:val="00853137"/>
    <w:rsid w:val="00854C93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D6D"/>
    <w:rsid w:val="00922E4E"/>
    <w:rsid w:val="00923E48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739C1"/>
    <w:rsid w:val="00986F7A"/>
    <w:rsid w:val="0099044D"/>
    <w:rsid w:val="00990D02"/>
    <w:rsid w:val="0099477F"/>
    <w:rsid w:val="00997875"/>
    <w:rsid w:val="009A33F9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2623"/>
    <w:rsid w:val="009C5530"/>
    <w:rsid w:val="009C72B9"/>
    <w:rsid w:val="009D0F9C"/>
    <w:rsid w:val="009D43FD"/>
    <w:rsid w:val="009E0261"/>
    <w:rsid w:val="009E2BC3"/>
    <w:rsid w:val="009F29B9"/>
    <w:rsid w:val="009F4EFC"/>
    <w:rsid w:val="009F50B0"/>
    <w:rsid w:val="009F65E3"/>
    <w:rsid w:val="00A06CFA"/>
    <w:rsid w:val="00A13009"/>
    <w:rsid w:val="00A13156"/>
    <w:rsid w:val="00A15F20"/>
    <w:rsid w:val="00A2049D"/>
    <w:rsid w:val="00A26D37"/>
    <w:rsid w:val="00A30D6B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3F5E"/>
    <w:rsid w:val="00A7598F"/>
    <w:rsid w:val="00A760BC"/>
    <w:rsid w:val="00A85E4F"/>
    <w:rsid w:val="00A86B23"/>
    <w:rsid w:val="00A91052"/>
    <w:rsid w:val="00A9255C"/>
    <w:rsid w:val="00A952F0"/>
    <w:rsid w:val="00A955E5"/>
    <w:rsid w:val="00A95667"/>
    <w:rsid w:val="00AA14C7"/>
    <w:rsid w:val="00AA2B65"/>
    <w:rsid w:val="00AB29F5"/>
    <w:rsid w:val="00AB7C31"/>
    <w:rsid w:val="00AB7C3D"/>
    <w:rsid w:val="00AC032B"/>
    <w:rsid w:val="00AC05AC"/>
    <w:rsid w:val="00AC0EDD"/>
    <w:rsid w:val="00AC15F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06D44"/>
    <w:rsid w:val="00B11337"/>
    <w:rsid w:val="00B14423"/>
    <w:rsid w:val="00B1690E"/>
    <w:rsid w:val="00B20228"/>
    <w:rsid w:val="00B305CE"/>
    <w:rsid w:val="00B3145D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7273"/>
    <w:rsid w:val="00B70CF0"/>
    <w:rsid w:val="00B71D87"/>
    <w:rsid w:val="00B71F0C"/>
    <w:rsid w:val="00B73CBE"/>
    <w:rsid w:val="00B8235B"/>
    <w:rsid w:val="00B90899"/>
    <w:rsid w:val="00B91639"/>
    <w:rsid w:val="00B91C9C"/>
    <w:rsid w:val="00B929AA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4473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4D78"/>
    <w:rsid w:val="00C86B27"/>
    <w:rsid w:val="00C871B9"/>
    <w:rsid w:val="00C908EB"/>
    <w:rsid w:val="00C90E79"/>
    <w:rsid w:val="00C9554C"/>
    <w:rsid w:val="00C970A4"/>
    <w:rsid w:val="00CA533D"/>
    <w:rsid w:val="00CA6236"/>
    <w:rsid w:val="00CA6DE1"/>
    <w:rsid w:val="00CA79D7"/>
    <w:rsid w:val="00CB6A08"/>
    <w:rsid w:val="00CC1110"/>
    <w:rsid w:val="00CC11FC"/>
    <w:rsid w:val="00CC1564"/>
    <w:rsid w:val="00CC2756"/>
    <w:rsid w:val="00CC38D0"/>
    <w:rsid w:val="00CC62BA"/>
    <w:rsid w:val="00CC69EF"/>
    <w:rsid w:val="00CD06B5"/>
    <w:rsid w:val="00CD73D1"/>
    <w:rsid w:val="00CE0B46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1BC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252AC"/>
    <w:rsid w:val="00F31E36"/>
    <w:rsid w:val="00F31FBC"/>
    <w:rsid w:val="00F3300E"/>
    <w:rsid w:val="00F45814"/>
    <w:rsid w:val="00F5249F"/>
    <w:rsid w:val="00F54F21"/>
    <w:rsid w:val="00F609F4"/>
    <w:rsid w:val="00F6713E"/>
    <w:rsid w:val="00F673D0"/>
    <w:rsid w:val="00F71094"/>
    <w:rsid w:val="00F715F6"/>
    <w:rsid w:val="00F7198A"/>
    <w:rsid w:val="00F71CF6"/>
    <w:rsid w:val="00F73BB9"/>
    <w:rsid w:val="00F75DAE"/>
    <w:rsid w:val="00F77D8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2E63"/>
    <w:rsid w:val="00FC392E"/>
    <w:rsid w:val="00FC686A"/>
    <w:rsid w:val="00FD24E6"/>
    <w:rsid w:val="00FD41C2"/>
    <w:rsid w:val="00FE1A1D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4</cp:revision>
  <cp:lastPrinted>2018-07-06T10:29:00Z</cp:lastPrinted>
  <dcterms:created xsi:type="dcterms:W3CDTF">2024-08-27T07:44:00Z</dcterms:created>
  <dcterms:modified xsi:type="dcterms:W3CDTF">2024-09-17T08:24:00Z</dcterms:modified>
</cp:coreProperties>
</file>